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1766F" w14:textId="77777777" w:rsidR="00385106" w:rsidRPr="00CD1B63" w:rsidRDefault="00064AB9">
      <w:pPr>
        <w:tabs>
          <w:tab w:val="left" w:pos="1760"/>
        </w:tabs>
        <w:spacing w:before="64"/>
        <w:ind w:left="112" w:right="-38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he 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ail</w:t>
      </w:r>
      <w:r w:rsidRPr="00CD1B63">
        <w:rPr>
          <w:rFonts w:asciiTheme="majorHAnsi" w:eastAsia="Arial" w:hAnsiTheme="majorHAnsi" w:cs="Arial"/>
          <w:sz w:val="22"/>
          <w:szCs w:val="22"/>
        </w:rPr>
        <w:t>: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  <w:u w:color="000000"/>
        </w:rPr>
        <w:tab/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 Your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Add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ess</w:t>
      </w:r>
    </w:p>
    <w:p w14:paraId="52095D76" w14:textId="77777777" w:rsidR="00385106" w:rsidRPr="00CD1B63" w:rsidRDefault="00064AB9">
      <w:pPr>
        <w:spacing w:line="200" w:lineRule="exact"/>
        <w:rPr>
          <w:rFonts w:asciiTheme="majorHAnsi" w:hAnsiTheme="majorHAnsi"/>
        </w:rPr>
      </w:pPr>
      <w:r w:rsidRPr="00CD1B63">
        <w:rPr>
          <w:rFonts w:asciiTheme="majorHAnsi" w:hAnsiTheme="majorHAnsi"/>
        </w:rPr>
        <w:br w:type="column"/>
      </w:r>
    </w:p>
    <w:p w14:paraId="4C53493D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322D8D0A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18889758" w14:textId="77777777" w:rsidR="00385106" w:rsidRPr="00CD1B63" w:rsidRDefault="0038510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4B22D539" w14:textId="77777777" w:rsidR="00385106" w:rsidRPr="00CD1B63" w:rsidRDefault="00064AB9">
      <w:pPr>
        <w:spacing w:line="240" w:lineRule="exact"/>
        <w:rPr>
          <w:rFonts w:asciiTheme="majorHAnsi" w:eastAsia="Arial" w:hAnsiTheme="majorHAnsi" w:cs="Arial"/>
          <w:sz w:val="28"/>
          <w:szCs w:val="28"/>
        </w:rPr>
        <w:sectPr w:rsidR="00385106" w:rsidRPr="00CD1B63">
          <w:footerReference w:type="default" r:id="rId7"/>
          <w:pgSz w:w="11900" w:h="16840"/>
          <w:pgMar w:top="1520" w:right="80" w:bottom="280" w:left="1040" w:header="0" w:footer="1556" w:gutter="0"/>
          <w:cols w:num="2" w:space="720" w:equalWidth="0">
            <w:col w:w="1765" w:space="2072"/>
            <w:col w:w="6943"/>
          </w:cols>
        </w:sectPr>
      </w:pPr>
      <w:r w:rsidRPr="00CD1B63">
        <w:rPr>
          <w:rFonts w:asciiTheme="majorHAnsi" w:eastAsia="Arial" w:hAnsiTheme="majorHAnsi" w:cs="Arial"/>
          <w:b/>
          <w:spacing w:val="-1"/>
          <w:position w:val="-1"/>
          <w:sz w:val="28"/>
          <w:szCs w:val="28"/>
          <w:u w:color="000000"/>
        </w:rPr>
        <w:t>RESU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8"/>
          <w:szCs w:val="28"/>
          <w:u w:color="000000"/>
        </w:rPr>
        <w:t>M</w:t>
      </w:r>
      <w:r w:rsidRPr="00CD1B63">
        <w:rPr>
          <w:rFonts w:asciiTheme="majorHAnsi" w:eastAsia="Arial" w:hAnsiTheme="majorHAnsi" w:cs="Arial"/>
          <w:b/>
          <w:position w:val="-1"/>
          <w:sz w:val="28"/>
          <w:szCs w:val="28"/>
          <w:u w:color="000000"/>
        </w:rPr>
        <w:t>E</w:t>
      </w:r>
    </w:p>
    <w:p w14:paraId="125AC5C6" w14:textId="1E3794E4" w:rsidR="00385106" w:rsidRPr="00CD1B63" w:rsidRDefault="00385106">
      <w:pPr>
        <w:spacing w:before="6" w:line="220" w:lineRule="exact"/>
        <w:rPr>
          <w:rFonts w:asciiTheme="majorHAnsi" w:hAnsiTheme="majorHAnsi"/>
          <w:sz w:val="24"/>
          <w:szCs w:val="24"/>
        </w:rPr>
      </w:pPr>
    </w:p>
    <w:p w14:paraId="2D394178" w14:textId="1894B6D8" w:rsidR="00385106" w:rsidRPr="00CD1B63" w:rsidRDefault="00064AB9" w:rsidP="00CD1B63">
      <w:pPr>
        <w:spacing w:before="32" w:line="240" w:lineRule="exact"/>
        <w:ind w:left="112"/>
        <w:rPr>
          <w:rFonts w:asciiTheme="majorHAnsi" w:eastAsia="Arial" w:hAnsiTheme="majorHAnsi" w:cs="Arial"/>
          <w:sz w:val="24"/>
          <w:szCs w:val="24"/>
        </w:rPr>
      </w:pP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Career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O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bjec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3"/>
          <w:position w:val="-1"/>
          <w:sz w:val="24"/>
          <w:szCs w:val="24"/>
          <w:u w:color="000000"/>
        </w:rPr>
        <w:t>v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e:</w:t>
      </w:r>
    </w:p>
    <w:p w14:paraId="089167F2" w14:textId="77777777" w:rsidR="00385106" w:rsidRPr="00CD1B63" w:rsidRDefault="00064AB9">
      <w:pPr>
        <w:spacing w:before="32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ant</w:t>
      </w:r>
      <w:r w:rsidRPr="00CD1B6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bac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kg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ound</w:t>
      </w:r>
      <w:r w:rsidRPr="00CD1B63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ud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ing</w:t>
      </w:r>
      <w:r w:rsidRPr="00CD1B63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z w:val="22"/>
          <w:szCs w:val="22"/>
        </w:rPr>
        <w:t>her</w:t>
      </w:r>
      <w:r w:rsidRPr="00CD1B6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so</w:t>
      </w:r>
      <w:r w:rsidRPr="00CD1B63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hat</w:t>
      </w:r>
      <w:r w:rsidRPr="00CD1B6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can</w:t>
      </w:r>
      <w:r w:rsidRPr="00CD1B6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build</w:t>
      </w:r>
      <w:r w:rsidRPr="00CD1B6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up</w:t>
      </w:r>
      <w:r w:rsidRPr="00CD1B6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eer</w:t>
      </w:r>
      <w:r w:rsidRPr="00CD1B6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</w:p>
    <w:p w14:paraId="4D4D701A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Resea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ch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elop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2ED27056" w14:textId="77777777" w:rsidR="00385106" w:rsidRPr="00CD1B63" w:rsidRDefault="00385106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5A2C5361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71879CA8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47534F9C" w14:textId="1C37406E" w:rsidR="00385106" w:rsidRPr="00CD1B63" w:rsidRDefault="00064AB9" w:rsidP="00CD1B63">
      <w:pPr>
        <w:spacing w:line="240" w:lineRule="exact"/>
        <w:ind w:left="112"/>
        <w:rPr>
          <w:rFonts w:asciiTheme="majorHAnsi" w:eastAsia="Arial" w:hAnsiTheme="majorHAnsi" w:cs="Arial"/>
          <w:sz w:val="24"/>
          <w:szCs w:val="24"/>
        </w:rPr>
      </w:pP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Pro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f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ess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i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onal</w:t>
      </w:r>
      <w:r w:rsidRPr="00CD1B63">
        <w:rPr>
          <w:rFonts w:asciiTheme="majorHAnsi" w:eastAsia="Arial" w:hAnsiTheme="majorHAnsi" w:cs="Arial"/>
          <w:b/>
          <w:spacing w:val="2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Exper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i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ence:</w:t>
      </w:r>
    </w:p>
    <w:p w14:paraId="62220017" w14:textId="77777777" w:rsidR="00385106" w:rsidRPr="00CD1B63" w:rsidRDefault="00064AB9">
      <w:pPr>
        <w:spacing w:before="32"/>
        <w:ind w:left="112" w:right="1314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Since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1999,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ps,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an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ul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ional,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ng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ps and 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al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es,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has sponso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Pos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t-Gr</w:t>
      </w:r>
      <w:r w:rsidRPr="00CD1B63">
        <w:rPr>
          <w:rFonts w:asciiTheme="majorHAnsi" w:eastAsia="Arial" w:hAnsiTheme="majorHAnsi" w:cs="Arial"/>
          <w:sz w:val="22"/>
          <w:szCs w:val="22"/>
        </w:rPr>
        <w:t>adua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 Diplo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 in Business Ad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on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CD1B63">
        <w:rPr>
          <w:rFonts w:asciiTheme="majorHAnsi" w:eastAsia="Arial" w:hAnsiTheme="majorHAnsi" w:cs="Arial"/>
          <w:sz w:val="22"/>
          <w:szCs w:val="22"/>
        </w:rPr>
        <w:t>ui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alent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BA) cou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se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ndo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aining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e,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bai,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un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ndo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Cha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ber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ce.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ear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se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based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dual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. Du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ng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last one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ear I 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udied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he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ollo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sub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ou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lec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es,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esen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ions,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assi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and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cal 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at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he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actor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:</w:t>
      </w:r>
    </w:p>
    <w:p w14:paraId="4D6A6C30" w14:textId="77777777" w:rsidR="00385106" w:rsidRPr="00CD1B63" w:rsidRDefault="0038510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06C5549E" w14:textId="77777777" w:rsidR="00385106" w:rsidRPr="00CD1B63" w:rsidRDefault="00064AB9">
      <w:pPr>
        <w:ind w:left="112" w:right="9607"/>
        <w:jc w:val="both"/>
        <w:rPr>
          <w:rFonts w:asciiTheme="majorHAnsi" w:eastAsia="Arial" w:hAnsiTheme="majorHAnsi" w:cs="Arial"/>
          <w:b/>
          <w:bCs/>
        </w:rPr>
      </w:pPr>
      <w:r w:rsidRPr="00CD1B63">
        <w:rPr>
          <w:rFonts w:asciiTheme="majorHAnsi" w:eastAsia="Arial" w:hAnsiTheme="majorHAnsi" w:cs="Arial"/>
          <w:b/>
          <w:bCs/>
          <w:spacing w:val="-2"/>
        </w:rPr>
        <w:t>M</w:t>
      </w:r>
      <w:r w:rsidRPr="00CD1B63">
        <w:rPr>
          <w:rFonts w:asciiTheme="majorHAnsi" w:eastAsia="Arial" w:hAnsiTheme="majorHAnsi" w:cs="Arial"/>
          <w:b/>
          <w:bCs/>
        </w:rPr>
        <w:t>a</w:t>
      </w:r>
      <w:r w:rsidRPr="00CD1B63">
        <w:rPr>
          <w:rFonts w:asciiTheme="majorHAnsi" w:eastAsia="Arial" w:hAnsiTheme="majorHAnsi" w:cs="Arial"/>
          <w:b/>
          <w:bCs/>
          <w:spacing w:val="1"/>
        </w:rPr>
        <w:t>r</w:t>
      </w:r>
      <w:r w:rsidRPr="00CD1B63">
        <w:rPr>
          <w:rFonts w:asciiTheme="majorHAnsi" w:eastAsia="Arial" w:hAnsiTheme="majorHAnsi" w:cs="Arial"/>
          <w:b/>
          <w:bCs/>
        </w:rPr>
        <w:t>k</w:t>
      </w:r>
      <w:r w:rsidRPr="00CD1B63">
        <w:rPr>
          <w:rFonts w:asciiTheme="majorHAnsi" w:eastAsia="Arial" w:hAnsiTheme="majorHAnsi" w:cs="Arial"/>
          <w:b/>
          <w:bCs/>
          <w:spacing w:val="-1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</w:rPr>
        <w:t>t</w:t>
      </w:r>
      <w:r w:rsidRPr="00CD1B63">
        <w:rPr>
          <w:rFonts w:asciiTheme="majorHAnsi" w:eastAsia="Arial" w:hAnsiTheme="majorHAnsi" w:cs="Arial"/>
          <w:b/>
          <w:bCs/>
          <w:spacing w:val="-1"/>
        </w:rPr>
        <w:t>ing:</w:t>
      </w:r>
    </w:p>
    <w:p w14:paraId="5B4BE972" w14:textId="77777777" w:rsidR="00385106" w:rsidRPr="00CD1B63" w:rsidRDefault="00064AB9">
      <w:pPr>
        <w:spacing w:before="2" w:line="240" w:lineRule="exact"/>
        <w:ind w:left="112" w:right="1314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Know</w:t>
      </w:r>
      <w:r w:rsidRPr="00CD1B6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*,</w:t>
      </w:r>
      <w:r w:rsidRPr="00CD1B63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RPH*</w:t>
      </w:r>
      <w:r w:rsidRPr="00CD1B63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selec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ion,</w:t>
      </w:r>
      <w:r w:rsidRPr="00CD1B63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selec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ul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ps,</w:t>
      </w:r>
      <w:r w:rsidRPr="00CD1B63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D1B63">
        <w:rPr>
          <w:rFonts w:asciiTheme="majorHAnsi" w:eastAsia="Arial" w:hAnsiTheme="majorHAnsi" w:cs="Arial"/>
          <w:sz w:val="22"/>
          <w:szCs w:val="22"/>
        </w:rPr>
        <w:t>po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, 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icing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es,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Fi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ng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ps.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(</w:t>
      </w:r>
      <w:r w:rsidRPr="00CD1B63">
        <w:rPr>
          <w:rFonts w:asciiTheme="majorHAnsi" w:eastAsia="Arial" w:hAnsiTheme="majorHAnsi" w:cs="Arial"/>
          <w:sz w:val="22"/>
          <w:szCs w:val="22"/>
        </w:rPr>
        <w:t>*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z w:val="22"/>
          <w:szCs w:val="22"/>
        </w:rPr>
        <w:t>ndica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oduct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I.</w:t>
      </w:r>
      <w:r w:rsidRPr="00CD1B63">
        <w:rPr>
          <w:rFonts w:asciiTheme="majorHAnsi" w:eastAsia="Arial" w:hAnsiTheme="majorHAnsi" w:cs="Arial"/>
          <w:sz w:val="22"/>
          <w:szCs w:val="22"/>
        </w:rPr>
        <w:t>)</w:t>
      </w:r>
    </w:p>
    <w:p w14:paraId="0A478F29" w14:textId="77777777" w:rsidR="00385106" w:rsidRPr="00CD1B63" w:rsidRDefault="00385106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764BDC14" w14:textId="77777777" w:rsidR="00385106" w:rsidRPr="00CD1B63" w:rsidRDefault="00064AB9">
      <w:pPr>
        <w:ind w:left="112" w:right="8172"/>
        <w:jc w:val="both"/>
        <w:rPr>
          <w:rFonts w:asciiTheme="majorHAnsi" w:eastAsia="Arial" w:hAnsiTheme="majorHAnsi" w:cs="Arial"/>
          <w:b/>
          <w:bCs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oduc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on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2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anage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:</w:t>
      </w:r>
    </w:p>
    <w:p w14:paraId="5746D058" w14:textId="77777777" w:rsidR="00385106" w:rsidRPr="00CD1B63" w:rsidRDefault="00064AB9">
      <w:pPr>
        <w:spacing w:before="3" w:line="240" w:lineRule="exact"/>
        <w:ind w:left="112" w:right="1314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Func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oning</w:t>
      </w:r>
      <w:r w:rsidRPr="00CD1B63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depa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rtm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Plant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La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out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depa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rtm</w:t>
      </w:r>
      <w:r w:rsidRPr="00CD1B63">
        <w:rPr>
          <w:rFonts w:asciiTheme="majorHAnsi" w:eastAsia="Arial" w:hAnsiTheme="majorHAnsi" w:cs="Arial"/>
          <w:sz w:val="22"/>
          <w:szCs w:val="22"/>
        </w:rPr>
        <w:t>ent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, 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chase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52B39B28" w14:textId="77777777" w:rsidR="00385106" w:rsidRPr="00CD1B63" w:rsidRDefault="00385106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4F54298B" w14:textId="77777777" w:rsidR="00385106" w:rsidRPr="00CD1B63" w:rsidRDefault="00064AB9">
      <w:pPr>
        <w:ind w:left="112" w:right="9792"/>
        <w:jc w:val="both"/>
        <w:rPr>
          <w:rFonts w:asciiTheme="majorHAnsi" w:eastAsia="Arial" w:hAnsiTheme="majorHAnsi" w:cs="Arial"/>
          <w:b/>
          <w:bCs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Finance:</w:t>
      </w:r>
    </w:p>
    <w:p w14:paraId="6ACA956E" w14:textId="77777777" w:rsidR="00385106" w:rsidRPr="00CD1B63" w:rsidRDefault="00064AB9">
      <w:pPr>
        <w:spacing w:before="1"/>
        <w:ind w:left="112" w:right="4278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Debt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et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z w:val="22"/>
          <w:szCs w:val="22"/>
        </w:rPr>
        <w:t>ndia,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Basics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udy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asse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s.</w:t>
      </w:r>
    </w:p>
    <w:p w14:paraId="78D3984A" w14:textId="77777777" w:rsidR="00385106" w:rsidRPr="00CD1B63" w:rsidRDefault="00385106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68864E7C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037DD1C7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0CE573E5" w14:textId="77777777" w:rsidR="00385106" w:rsidRPr="00CD1B63" w:rsidRDefault="00064AB9">
      <w:pPr>
        <w:spacing w:line="240" w:lineRule="exact"/>
        <w:ind w:left="112" w:right="4844"/>
        <w:jc w:val="both"/>
        <w:rPr>
          <w:rFonts w:asciiTheme="majorHAnsi" w:eastAsia="Arial" w:hAnsiTheme="majorHAnsi" w:cs="Arial"/>
          <w:sz w:val="24"/>
          <w:szCs w:val="24"/>
        </w:rPr>
      </w:pP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Projec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t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s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under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t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aken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dur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i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ng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t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prac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ti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cal</w:t>
      </w:r>
      <w:r w:rsidRPr="00CD1B63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phase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at</w:t>
      </w:r>
      <w:r w:rsidRPr="00CD1B63">
        <w:rPr>
          <w:rFonts w:asciiTheme="majorHAnsi" w:eastAsia="Arial" w:hAnsiTheme="majorHAnsi" w:cs="Arial"/>
          <w:b/>
          <w:spacing w:val="2"/>
          <w:position w:val="-1"/>
          <w:sz w:val="24"/>
          <w:szCs w:val="24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KSB:</w:t>
      </w:r>
    </w:p>
    <w:p w14:paraId="599BDF4C" w14:textId="77777777" w:rsidR="00385106" w:rsidRPr="00CD1B63" w:rsidRDefault="0038510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BD24EE9" w14:textId="77777777" w:rsidR="00385106" w:rsidRPr="00CD1B63" w:rsidRDefault="00064AB9">
      <w:pPr>
        <w:spacing w:before="32"/>
        <w:ind w:left="112"/>
        <w:rPr>
          <w:rFonts w:asciiTheme="majorHAnsi" w:eastAsia="Arial" w:hAnsiTheme="majorHAnsi" w:cs="Arial"/>
          <w:b/>
          <w:bCs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bCs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*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ion:</w:t>
      </w:r>
    </w:p>
    <w:p w14:paraId="5E2A147D" w14:textId="77777777" w:rsidR="00385106" w:rsidRPr="00CD1B63" w:rsidRDefault="00064AB9">
      <w:pPr>
        <w:spacing w:before="3" w:line="240" w:lineRule="exact"/>
        <w:ind w:left="112" w:right="1314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ect</w:t>
      </w:r>
      <w:r w:rsidRPr="00CD1B6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ol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udy</w:t>
      </w:r>
      <w:r w:rsidRPr="00CD1B63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echnical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ison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CD1B63">
        <w:rPr>
          <w:rFonts w:asciiTheme="majorHAnsi" w:eastAsia="Arial" w:hAnsiTheme="majorHAnsi" w:cs="Arial"/>
          <w:sz w:val="22"/>
          <w:szCs w:val="22"/>
        </w:rPr>
        <w:t>ui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alent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odels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nea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est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s.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his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as,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la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cially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cula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our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sales</w:t>
      </w:r>
    </w:p>
    <w:p w14:paraId="0F60E311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sonnel.</w:t>
      </w:r>
    </w:p>
    <w:p w14:paraId="12F3CCFC" w14:textId="77777777" w:rsidR="00385106" w:rsidRPr="00CD1B63" w:rsidRDefault="0038510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2E0B8FCD" w14:textId="77777777" w:rsidR="00385106" w:rsidRPr="00CD1B63" w:rsidRDefault="00064AB9">
      <w:pPr>
        <w:ind w:left="112"/>
        <w:rPr>
          <w:rFonts w:asciiTheme="majorHAnsi" w:eastAsia="Arial" w:hAnsiTheme="majorHAnsi" w:cs="Arial"/>
          <w:b/>
          <w:bCs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Valu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Chai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Anal</w:t>
      </w:r>
      <w:r w:rsidRPr="00CD1B63">
        <w:rPr>
          <w:rFonts w:asciiTheme="majorHAnsi" w:eastAsia="Arial" w:hAnsiTheme="majorHAnsi" w:cs="Arial"/>
          <w:b/>
          <w:bCs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b/>
          <w:bCs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:</w:t>
      </w:r>
    </w:p>
    <w:p w14:paraId="0C98846A" w14:textId="77777777" w:rsidR="00385106" w:rsidRPr="00CD1B63" w:rsidRDefault="00064AB9">
      <w:pPr>
        <w:spacing w:before="2" w:line="240" w:lineRule="exact"/>
        <w:ind w:left="112" w:right="1316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ect</w:t>
      </w:r>
      <w:r w:rsidRPr="00CD1B63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all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hin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scope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sub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so</w:t>
      </w:r>
      <w:r w:rsidRPr="00CD1B63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on.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ect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iden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ies</w:t>
      </w:r>
      <w:r w:rsidRPr="00CD1B63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edundant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su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gg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heir</w:t>
      </w:r>
      <w:r w:rsidRPr="00CD1B63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eli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ina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eby</w:t>
      </w:r>
      <w:r w:rsidRPr="00CD1B63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educing</w:t>
      </w:r>
    </w:p>
    <w:p w14:paraId="521CA149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c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z w:val="22"/>
          <w:szCs w:val="22"/>
        </w:rPr>
        <w:t>l as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e.</w:t>
      </w:r>
    </w:p>
    <w:p w14:paraId="2F645200" w14:textId="77777777" w:rsidR="00385106" w:rsidRPr="00CD1B63" w:rsidRDefault="0038510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36AA93BB" w14:textId="77777777" w:rsidR="00385106" w:rsidRPr="00CD1B63" w:rsidRDefault="00064AB9">
      <w:pPr>
        <w:ind w:left="112"/>
        <w:rPr>
          <w:rFonts w:asciiTheme="majorHAnsi" w:eastAsia="Arial" w:hAnsiTheme="majorHAnsi" w:cs="Arial"/>
          <w:b/>
          <w:bCs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enc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2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UDA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(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Eli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ina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io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b/>
          <w:bCs/>
          <w:spacing w:val="3"/>
          <w:sz w:val="22"/>
          <w:szCs w:val="22"/>
        </w:rPr>
        <w:t xml:space="preserve"> W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b/>
          <w:bCs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b/>
          <w:bCs/>
          <w:sz w:val="22"/>
          <w:szCs w:val="22"/>
        </w:rPr>
        <w:t>:</w:t>
      </w:r>
    </w:p>
    <w:p w14:paraId="48F23C95" w14:textId="77777777" w:rsidR="00385106" w:rsidRPr="00CD1B63" w:rsidRDefault="00064AB9">
      <w:pPr>
        <w:spacing w:before="2" w:line="240" w:lineRule="exact"/>
        <w:ind w:left="112" w:right="1313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iden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ey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indin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leadin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 ad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e.</w:t>
      </w:r>
      <w:r w:rsidRPr="00CD1B63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her</w:t>
      </w:r>
      <w:r w:rsidRPr="00CD1B63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ect</w:t>
      </w:r>
      <w:r w:rsidRPr="00CD1B6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includes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eli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ina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ing</w:t>
      </w:r>
      <w:r w:rsidRPr="00CD1B6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as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UDAS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(t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1</w:t>
      </w:r>
      <w:r w:rsidRPr="00CD1B6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</w:p>
    <w:p w14:paraId="100AFD31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  <w:sectPr w:rsidR="00385106" w:rsidRPr="00CD1B63">
          <w:type w:val="continuous"/>
          <w:pgSz w:w="11900" w:h="16840"/>
          <w:pgMar w:top="1520" w:right="80" w:bottom="280" w:left="1040" w:header="720" w:footer="720" w:gutter="0"/>
          <w:cols w:space="720"/>
        </w:sect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pe2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10A00B35" w14:textId="4AF7C46E" w:rsidR="00385106" w:rsidRPr="00CD1B63" w:rsidRDefault="00064AB9">
      <w:pPr>
        <w:spacing w:before="81" w:line="24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lastRenderedPageBreak/>
        <w:t>Edu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on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al</w:t>
      </w:r>
      <w:r w:rsidRPr="00CD1B6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Q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u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lifi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on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s:</w:t>
      </w:r>
    </w:p>
    <w:p w14:paraId="66DAB1E4" w14:textId="77777777" w:rsidR="00385106" w:rsidRPr="00CD1B63" w:rsidRDefault="00385106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2"/>
        <w:gridCol w:w="2160"/>
        <w:gridCol w:w="3689"/>
        <w:gridCol w:w="1440"/>
        <w:gridCol w:w="1519"/>
      </w:tblGrid>
      <w:tr w:rsidR="00385106" w:rsidRPr="00CD1B63" w14:paraId="00CB038C" w14:textId="77777777">
        <w:trPr>
          <w:trHeight w:hRule="exact" w:val="526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75629" w14:textId="77777777" w:rsidR="00385106" w:rsidRPr="00CD1B63" w:rsidRDefault="0038510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BE15709" w14:textId="77777777" w:rsidR="00385106" w:rsidRPr="00CD1B63" w:rsidRDefault="00064AB9">
            <w:pPr>
              <w:ind w:left="10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am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4BCBA" w14:textId="77777777" w:rsidR="00385106" w:rsidRPr="00CD1B63" w:rsidRDefault="0038510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258F7D9" w14:textId="77777777" w:rsidR="00385106" w:rsidRPr="00CD1B63" w:rsidRDefault="00064AB9">
            <w:pPr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ina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io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Body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9163A" w14:textId="77777777" w:rsidR="00385106" w:rsidRPr="00CD1B63" w:rsidRDefault="0038510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546731B" w14:textId="77777777" w:rsidR="00385106" w:rsidRPr="00CD1B63" w:rsidRDefault="00064AB9">
            <w:pPr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ion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AA9F4" w14:textId="77777777" w:rsidR="00385106" w:rsidRPr="00CD1B63" w:rsidRDefault="00064AB9">
            <w:pPr>
              <w:spacing w:before="1" w:line="240" w:lineRule="exact"/>
              <w:ind w:left="107" w:right="14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/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Year of</w:t>
            </w:r>
            <w:r w:rsidRPr="00CD1B63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passing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6B2A2" w14:textId="77777777" w:rsidR="00385106" w:rsidRPr="00CD1B63" w:rsidRDefault="0038510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FCFC526" w14:textId="77777777" w:rsidR="00385106" w:rsidRPr="00CD1B63" w:rsidRDefault="00064AB9">
            <w:pPr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</w:p>
        </w:tc>
      </w:tr>
      <w:tr w:rsidR="00385106" w:rsidRPr="00CD1B63" w14:paraId="0607DE5F" w14:textId="77777777">
        <w:trPr>
          <w:trHeight w:hRule="exact" w:val="835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3C2F1" w14:textId="77777777" w:rsidR="00385106" w:rsidRPr="00CD1B63" w:rsidRDefault="00064AB9">
            <w:pPr>
              <w:spacing w:before="42" w:line="240" w:lineRule="exact"/>
              <w:ind w:left="109" w:right="65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DBA 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(3</w:t>
            </w:r>
          </w:p>
          <w:p w14:paraId="336A4A0E" w14:textId="77777777" w:rsidR="00385106" w:rsidRPr="00CD1B63" w:rsidRDefault="00064AB9">
            <w:pPr>
              <w:spacing w:line="240" w:lineRule="exact"/>
              <w:ind w:left="10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Phases)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7CA67" w14:textId="77777777" w:rsidR="00385106" w:rsidRPr="00CD1B63" w:rsidRDefault="00064AB9">
            <w:pPr>
              <w:spacing w:before="42" w:line="240" w:lineRule="exact"/>
              <w:ind w:left="107" w:right="36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ndo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-G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 xml:space="preserve">an 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ainin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CD1B6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Cen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 xml:space="preserve">e, </w:t>
            </w:r>
            <w:r w:rsidRPr="00CD1B6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bai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400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020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C7BF1" w14:textId="77777777" w:rsidR="00385106" w:rsidRPr="00CD1B63" w:rsidRDefault="00385106">
            <w:pPr>
              <w:spacing w:before="7" w:line="160" w:lineRule="exact"/>
              <w:rPr>
                <w:rFonts w:asciiTheme="majorHAnsi" w:hAnsiTheme="majorHAnsi"/>
                <w:sz w:val="16"/>
                <w:szCs w:val="16"/>
              </w:rPr>
            </w:pPr>
          </w:p>
          <w:p w14:paraId="00FB9652" w14:textId="77777777" w:rsidR="00385106" w:rsidRPr="00CD1B63" w:rsidRDefault="00064AB9">
            <w:pPr>
              <w:spacing w:line="240" w:lineRule="exact"/>
              <w:ind w:left="107" w:right="58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ndo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-G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rm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ainin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CD1B6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Cen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e, </w:t>
            </w:r>
            <w:r w:rsidRPr="00CD1B6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bai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287BD" w14:textId="77777777" w:rsidR="00385106" w:rsidRPr="00CD1B63" w:rsidRDefault="00385106">
            <w:pPr>
              <w:spacing w:before="7" w:line="160" w:lineRule="exact"/>
              <w:rPr>
                <w:rFonts w:asciiTheme="majorHAnsi" w:hAnsiTheme="majorHAnsi"/>
                <w:sz w:val="16"/>
                <w:szCs w:val="16"/>
              </w:rPr>
            </w:pPr>
          </w:p>
          <w:p w14:paraId="17DE4BD9" w14:textId="77777777" w:rsidR="00385106" w:rsidRPr="00CD1B63" w:rsidRDefault="00064AB9">
            <w:pPr>
              <w:spacing w:line="240" w:lineRule="exact"/>
              <w:ind w:left="107" w:right="24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Aug</w:t>
            </w:r>
            <w:r w:rsidRPr="00CD1B6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 xml:space="preserve">2002 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(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pec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ed)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07390" w14:textId="77777777" w:rsidR="00385106" w:rsidRPr="00CD1B63" w:rsidRDefault="00064AB9">
            <w:pPr>
              <w:spacing w:before="37"/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G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A =</w:t>
            </w:r>
          </w:p>
          <w:p w14:paraId="002E29D7" w14:textId="77777777" w:rsidR="00385106" w:rsidRPr="00CD1B63" w:rsidRDefault="00064AB9">
            <w:pPr>
              <w:spacing w:before="3" w:line="240" w:lineRule="exact"/>
              <w:ind w:left="107" w:right="34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3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.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75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(</w:t>
            </w:r>
            <w:r w:rsidRPr="00CD1B6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or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3 phases)</w:t>
            </w:r>
          </w:p>
        </w:tc>
      </w:tr>
      <w:tr w:rsidR="00385106" w:rsidRPr="00CD1B63" w14:paraId="44ABEDEB" w14:textId="77777777">
        <w:trPr>
          <w:trHeight w:hRule="exact" w:val="910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A9E01" w14:textId="77777777" w:rsidR="00385106" w:rsidRPr="00CD1B63" w:rsidRDefault="00385106">
            <w:pPr>
              <w:spacing w:before="3" w:line="180" w:lineRule="exact"/>
              <w:rPr>
                <w:rFonts w:asciiTheme="majorHAnsi" w:hAnsiTheme="majorHAnsi"/>
                <w:sz w:val="19"/>
                <w:szCs w:val="19"/>
              </w:rPr>
            </w:pPr>
          </w:p>
          <w:p w14:paraId="21BC7D1E" w14:textId="77777777" w:rsidR="00385106" w:rsidRPr="00CD1B63" w:rsidRDefault="00064AB9">
            <w:pPr>
              <w:ind w:left="109" w:right="5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.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E. </w:t>
            </w:r>
            <w:r w:rsidRPr="00CD1B6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ech.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8B90B" w14:textId="77777777" w:rsidR="00385106" w:rsidRPr="00CD1B63" w:rsidRDefault="00385106">
            <w:pPr>
              <w:spacing w:before="3" w:line="180" w:lineRule="exact"/>
              <w:rPr>
                <w:rFonts w:asciiTheme="majorHAnsi" w:hAnsiTheme="majorHAnsi"/>
                <w:sz w:val="19"/>
                <w:szCs w:val="19"/>
              </w:rPr>
            </w:pPr>
          </w:p>
          <w:p w14:paraId="6A7FD055" w14:textId="77777777" w:rsidR="00385106" w:rsidRPr="00CD1B63" w:rsidRDefault="00064AB9">
            <w:pPr>
              <w:ind w:left="107" w:right="27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Shi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j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Uni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D1B6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si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, Kolhapu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r-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416004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837F4" w14:textId="77777777" w:rsidR="00385106" w:rsidRPr="00CD1B63" w:rsidRDefault="00064AB9">
            <w:pPr>
              <w:spacing w:before="66"/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Pad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abhooshan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Dadasaheeb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Pa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il</w:t>
            </w:r>
          </w:p>
          <w:p w14:paraId="6D3754C5" w14:textId="77777777" w:rsidR="00385106" w:rsidRPr="00CD1B63" w:rsidRDefault="00064AB9">
            <w:pPr>
              <w:spacing w:before="6" w:line="240" w:lineRule="exact"/>
              <w:ind w:left="107" w:right="1244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ns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of</w:t>
            </w:r>
            <w:r w:rsidRPr="00CD1B63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echnolo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CD1B6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 xml:space="preserve">,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Budh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aon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-</w:t>
            </w:r>
            <w:r w:rsidRPr="00CD1B6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416304.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BEE31" w14:textId="77777777" w:rsidR="00385106" w:rsidRPr="00CD1B63" w:rsidRDefault="00385106">
            <w:pPr>
              <w:spacing w:before="1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0AADCBE9" w14:textId="77777777" w:rsidR="00385106" w:rsidRPr="00CD1B63" w:rsidRDefault="00385106">
            <w:pPr>
              <w:spacing w:line="200" w:lineRule="exact"/>
              <w:rPr>
                <w:rFonts w:asciiTheme="majorHAnsi" w:hAnsiTheme="majorHAnsi"/>
              </w:rPr>
            </w:pPr>
          </w:p>
          <w:p w14:paraId="487451BB" w14:textId="77777777" w:rsidR="00385106" w:rsidRPr="00CD1B63" w:rsidRDefault="00064AB9">
            <w:pPr>
              <w:ind w:left="1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Jun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2000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05398" w14:textId="77777777" w:rsidR="00385106" w:rsidRPr="00CD1B63" w:rsidRDefault="00385106">
            <w:pPr>
              <w:spacing w:before="1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D43ADD5" w14:textId="77777777" w:rsidR="00385106" w:rsidRPr="00CD1B63" w:rsidRDefault="00385106">
            <w:pPr>
              <w:spacing w:line="200" w:lineRule="exact"/>
              <w:rPr>
                <w:rFonts w:asciiTheme="majorHAnsi" w:hAnsiTheme="majorHAnsi"/>
              </w:rPr>
            </w:pPr>
          </w:p>
          <w:p w14:paraId="6870A662" w14:textId="77777777" w:rsidR="00385106" w:rsidRPr="00CD1B63" w:rsidRDefault="00064AB9">
            <w:pPr>
              <w:ind w:left="10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69</w:t>
            </w:r>
            <w:r w:rsidRPr="00CD1B6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D1B63">
              <w:rPr>
                <w:rFonts w:asciiTheme="majorHAnsi" w:eastAsia="Arial" w:hAnsiTheme="majorHAnsi" w:cs="Arial"/>
                <w:sz w:val="22"/>
                <w:szCs w:val="22"/>
              </w:rPr>
              <w:t>%</w:t>
            </w:r>
          </w:p>
        </w:tc>
      </w:tr>
    </w:tbl>
    <w:p w14:paraId="12D334EE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4BA238CC" w14:textId="77777777" w:rsidR="00385106" w:rsidRPr="00CD1B63" w:rsidRDefault="00385106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2969B5A4" w14:textId="77777777" w:rsidR="00385106" w:rsidRPr="00CD1B63" w:rsidRDefault="00064AB9">
      <w:pPr>
        <w:spacing w:before="35" w:line="240" w:lineRule="exact"/>
        <w:ind w:left="212" w:right="1315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Voca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onal</w:t>
      </w:r>
      <w:r w:rsidRPr="00CD1B6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T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ra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ng:</w:t>
      </w:r>
      <w:r w:rsidRPr="00CD1B63">
        <w:rPr>
          <w:rFonts w:asciiTheme="majorHAnsi" w:eastAsia="Arial" w:hAnsiTheme="majorHAnsi" w:cs="Arial"/>
          <w:b/>
          <w:spacing w:val="-2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asse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b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lin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nold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ndus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ies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Kolhapu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–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416004,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anu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ac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cul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CD1B63">
        <w:rPr>
          <w:rFonts w:asciiTheme="majorHAnsi" w:eastAsia="Arial" w:hAnsiTheme="majorHAnsi" w:cs="Arial"/>
          <w:sz w:val="22"/>
          <w:szCs w:val="22"/>
        </w:rPr>
        <w:t>uip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om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19</w:t>
      </w:r>
      <w:r w:rsidRPr="00CD1B63">
        <w:rPr>
          <w:rFonts w:asciiTheme="majorHAnsi" w:eastAsia="Arial" w:hAnsiTheme="majorHAnsi" w:cs="Arial"/>
          <w:position w:val="10"/>
          <w:sz w:val="14"/>
          <w:szCs w:val="14"/>
        </w:rPr>
        <w:t>th</w:t>
      </w:r>
      <w:r w:rsidRPr="00CD1B63">
        <w:rPr>
          <w:rFonts w:asciiTheme="majorHAnsi" w:eastAsia="Arial" w:hAnsiTheme="majorHAnsi" w:cs="Arial"/>
          <w:spacing w:val="22"/>
          <w:position w:val="10"/>
          <w:sz w:val="14"/>
          <w:szCs w:val="14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June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18</w:t>
      </w:r>
      <w:r w:rsidRPr="00CD1B63">
        <w:rPr>
          <w:rFonts w:asciiTheme="majorHAnsi" w:eastAsia="Arial" w:hAnsiTheme="majorHAnsi" w:cs="Arial"/>
          <w:position w:val="10"/>
          <w:sz w:val="14"/>
          <w:szCs w:val="14"/>
        </w:rPr>
        <w:t>th</w:t>
      </w:r>
      <w:r w:rsidRPr="00CD1B63">
        <w:rPr>
          <w:rFonts w:asciiTheme="majorHAnsi" w:eastAsia="Arial" w:hAnsiTheme="majorHAnsi" w:cs="Arial"/>
          <w:spacing w:val="22"/>
          <w:position w:val="10"/>
          <w:sz w:val="14"/>
          <w:szCs w:val="14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Jul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1998.</w:t>
      </w:r>
    </w:p>
    <w:p w14:paraId="576A0BA6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1A4DCC8E" w14:textId="77777777" w:rsidR="00385106" w:rsidRPr="00CD1B63" w:rsidRDefault="00385106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35AD109E" w14:textId="77777777" w:rsidR="00385106" w:rsidRPr="00CD1B63" w:rsidRDefault="00064AB9">
      <w:pPr>
        <w:spacing w:line="240" w:lineRule="exact"/>
        <w:ind w:left="2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So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ft</w:t>
      </w:r>
      <w:r w:rsidRPr="00CD1B63">
        <w:rPr>
          <w:rFonts w:asciiTheme="majorHAnsi" w:eastAsia="Arial" w:hAnsiTheme="majorHAnsi" w:cs="Arial"/>
          <w:b/>
          <w:spacing w:val="6"/>
          <w:position w:val="-1"/>
          <w:sz w:val="22"/>
          <w:szCs w:val="22"/>
          <w:u w:color="000000"/>
        </w:rPr>
        <w:t>w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r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S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k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ill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s: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       </w:t>
      </w:r>
      <w:r w:rsidRPr="00CD1B63">
        <w:rPr>
          <w:rFonts w:asciiTheme="majorHAnsi" w:eastAsia="Arial" w:hAnsiTheme="majorHAnsi" w:cs="Arial"/>
          <w:b/>
          <w:spacing w:val="20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Dos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0"/>
          <w:position w:val="-1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indo</w:t>
      </w:r>
      <w:r w:rsidRPr="00CD1B63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95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98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Au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CAD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‘C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’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Lan</w:t>
      </w:r>
      <w:r w:rsidRPr="00CD1B6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ua</w:t>
      </w:r>
      <w:r w:rsidRPr="00CD1B6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B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Or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acle.</w:t>
      </w:r>
    </w:p>
    <w:p w14:paraId="4B635D9B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3E0AE5D7" w14:textId="77777777" w:rsidR="00385106" w:rsidRPr="00CD1B63" w:rsidRDefault="00385106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43203D7A" w14:textId="77777777" w:rsidR="00385106" w:rsidRPr="00CD1B63" w:rsidRDefault="00064AB9">
      <w:pPr>
        <w:spacing w:before="32"/>
        <w:ind w:left="2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</w:t>
      </w: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ec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e 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(i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n </w:t>
      </w: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B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.</w:t>
      </w: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.)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:</w:t>
      </w:r>
      <w:r w:rsidRPr="00CD1B63">
        <w:rPr>
          <w:rFonts w:asciiTheme="majorHAnsi" w:eastAsia="Arial" w:hAnsiTheme="majorHAnsi" w:cs="Arial"/>
          <w:b/>
          <w:sz w:val="22"/>
          <w:szCs w:val="22"/>
        </w:rPr>
        <w:t xml:space="preserve">    </w:t>
      </w:r>
      <w:r w:rsidRPr="00CD1B63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eca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onics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nee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46E33907" w14:textId="77777777" w:rsidR="00385106" w:rsidRPr="00CD1B63" w:rsidRDefault="00385106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160F94DE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6ECEBB86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0BFCEA56" w14:textId="77777777" w:rsidR="00385106" w:rsidRPr="00CD1B63" w:rsidRDefault="00064AB9">
      <w:pPr>
        <w:spacing w:line="240" w:lineRule="exact"/>
        <w:ind w:left="2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S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eminar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(in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B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.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.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):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    </w:t>
      </w:r>
      <w:r w:rsidRPr="00CD1B63">
        <w:rPr>
          <w:rFonts w:asciiTheme="majorHAnsi" w:eastAsia="Arial" w:hAnsiTheme="majorHAnsi" w:cs="Arial"/>
          <w:b/>
          <w:spacing w:val="10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Fuel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ec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SI</w:t>
      </w:r>
      <w:r w:rsidRPr="00CD1B63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position w:val="-1"/>
          <w:sz w:val="22"/>
          <w:szCs w:val="22"/>
        </w:rPr>
        <w:t>nes.</w:t>
      </w:r>
    </w:p>
    <w:p w14:paraId="00B69307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77332657" w14:textId="77777777" w:rsidR="00385106" w:rsidRPr="00CD1B63" w:rsidRDefault="00385106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0052DDA8" w14:textId="77777777" w:rsidR="00385106" w:rsidRPr="00CD1B63" w:rsidRDefault="00064AB9">
      <w:pPr>
        <w:spacing w:before="32"/>
        <w:ind w:left="2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Project</w:t>
      </w:r>
      <w:r w:rsidRPr="00CD1B6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(i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n </w:t>
      </w: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B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.</w:t>
      </w:r>
      <w:r w:rsidRPr="00CD1B6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.)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:</w:t>
      </w:r>
      <w:r w:rsidRPr="00CD1B63">
        <w:rPr>
          <w:rFonts w:asciiTheme="majorHAnsi" w:eastAsia="Arial" w:hAnsiTheme="majorHAnsi" w:cs="Arial"/>
          <w:b/>
          <w:sz w:val="22"/>
          <w:szCs w:val="22"/>
        </w:rPr>
        <w:t xml:space="preserve">      </w:t>
      </w:r>
      <w:r w:rsidRPr="00CD1B63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Desi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Ben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Tes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Machin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lli</w:t>
      </w:r>
      <w:r w:rsidRPr="00CD1B63">
        <w:rPr>
          <w:rFonts w:asciiTheme="majorHAnsi" w:eastAsia="Arial" w:hAnsiTheme="majorHAnsi" w:cs="Arial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s.</w:t>
      </w:r>
    </w:p>
    <w:p w14:paraId="060E3367" w14:textId="77777777" w:rsidR="00385106" w:rsidRPr="00CD1B63" w:rsidRDefault="00064AB9">
      <w:pPr>
        <w:spacing w:before="8" w:line="240" w:lineRule="exact"/>
        <w:ind w:left="2372" w:right="1306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/s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dha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Ltd.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.I.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 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ead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manu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acture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r 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of </w:t>
      </w:r>
      <w:r w:rsidRPr="00CD1B63">
        <w:rPr>
          <w:rFonts w:asciiTheme="majorHAnsi" w:eastAsia="Arial" w:hAnsiTheme="majorHAnsi" w:cs="Arial"/>
          <w:sz w:val="22"/>
          <w:szCs w:val="22"/>
        </w:rPr>
        <w:t>special 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pose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achines sponso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 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his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achine ensu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es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uali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especiall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iel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cons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ion.</w:t>
      </w:r>
    </w:p>
    <w:p w14:paraId="69D6A0D4" w14:textId="77777777" w:rsidR="00385106" w:rsidRPr="00CD1B63" w:rsidRDefault="00385106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69E4C5E2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08885322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70EA05A2" w14:textId="77777777" w:rsidR="00385106" w:rsidRPr="00CD1B63" w:rsidRDefault="00064AB9">
      <w:pPr>
        <w:spacing w:line="240" w:lineRule="exact"/>
        <w:ind w:left="2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Papers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presen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ed:</w:t>
      </w:r>
    </w:p>
    <w:p w14:paraId="5CE7003A" w14:textId="77777777" w:rsidR="00385106" w:rsidRPr="00CD1B63" w:rsidRDefault="00385106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25008BF6" w14:textId="77777777" w:rsidR="00385106" w:rsidRPr="00CD1B63" w:rsidRDefault="00064AB9">
      <w:pPr>
        <w:spacing w:before="32"/>
        <w:ind w:left="212" w:right="7489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Bha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Ran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he</w:t>
      </w:r>
    </w:p>
    <w:p w14:paraId="21061C82" w14:textId="77777777" w:rsidR="00385106" w:rsidRPr="00CD1B63" w:rsidRDefault="00064AB9">
      <w:pPr>
        <w:spacing w:before="1"/>
        <w:ind w:left="212" w:right="1313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“Im</w:t>
      </w:r>
      <w:r w:rsidRPr="00CD1B63">
        <w:rPr>
          <w:rFonts w:asciiTheme="majorHAnsi" w:eastAsia="Arial" w:hAnsiTheme="majorHAnsi" w:cs="Arial"/>
          <w:sz w:val="22"/>
          <w:szCs w:val="22"/>
        </w:rPr>
        <w:t>ple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ocad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Technology: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egic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App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oach”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HRESH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LD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200</w:t>
      </w:r>
      <w:r w:rsidRPr="00CD1B63">
        <w:rPr>
          <w:rFonts w:asciiTheme="majorHAnsi" w:eastAsia="Arial" w:hAnsiTheme="majorHAnsi" w:cs="Arial"/>
          <w:sz w:val="22"/>
          <w:szCs w:val="22"/>
        </w:rPr>
        <w:t>0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‘Na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ional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echnica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pape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uden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z w:val="22"/>
          <w:szCs w:val="22"/>
        </w:rPr>
        <w:t>’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anise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bed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Colle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inee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, Pusad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Ya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tm</w:t>
      </w:r>
      <w:r w:rsidRPr="00CD1B63">
        <w:rPr>
          <w:rFonts w:asciiTheme="majorHAnsi" w:eastAsia="Arial" w:hAnsiTheme="majorHAnsi" w:cs="Arial"/>
          <w:sz w:val="22"/>
          <w:szCs w:val="22"/>
        </w:rPr>
        <w:t>al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(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aha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ash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z w:val="22"/>
          <w:szCs w:val="22"/>
        </w:rPr>
        <w:t>ponso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02806D4A" w14:textId="77777777" w:rsidR="00385106" w:rsidRPr="00CD1B63" w:rsidRDefault="00064AB9">
      <w:pPr>
        <w:spacing w:line="240" w:lineRule="exact"/>
        <w:ind w:left="212" w:right="8673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Janua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8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10,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2000.</w:t>
      </w:r>
    </w:p>
    <w:p w14:paraId="13ED5CFE" w14:textId="77777777" w:rsidR="00385106" w:rsidRPr="00CD1B63" w:rsidRDefault="0038510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14153D17" w14:textId="77777777" w:rsidR="00385106" w:rsidRPr="00CD1B63" w:rsidRDefault="00064AB9">
      <w:pPr>
        <w:ind w:left="212" w:right="9219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he</w:t>
      </w:r>
    </w:p>
    <w:p w14:paraId="0DD56A69" w14:textId="77777777" w:rsidR="00385106" w:rsidRPr="00CD1B63" w:rsidRDefault="00064AB9">
      <w:pPr>
        <w:spacing w:line="240" w:lineRule="exact"/>
        <w:ind w:left="212" w:right="1314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Rol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Scienc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”</w:t>
      </w:r>
      <w:r w:rsidRPr="00CD1B63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uden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Con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enc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‘Cul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Peace’</w:t>
      </w:r>
    </w:p>
    <w:p w14:paraId="4F5FE375" w14:textId="77777777" w:rsidR="00385106" w:rsidRPr="00CD1B63" w:rsidRDefault="00064AB9">
      <w:pPr>
        <w:spacing w:before="1"/>
        <w:ind w:left="212" w:right="1315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anised</w:t>
      </w:r>
      <w:r w:rsidRPr="00CD1B6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EHEER’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Pune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ndi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ndia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issio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</w:p>
    <w:p w14:paraId="2CA5EAE1" w14:textId="77777777" w:rsidR="00385106" w:rsidRPr="00CD1B63" w:rsidRDefault="00064AB9">
      <w:pPr>
        <w:spacing w:before="3" w:line="240" w:lineRule="exact"/>
        <w:ind w:left="212" w:right="249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UNESC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HRD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ndia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Ne</w:t>
      </w:r>
      <w:r w:rsidRPr="00CD1B63">
        <w:rPr>
          <w:rFonts w:asciiTheme="majorHAnsi" w:eastAsia="Arial" w:hAnsiTheme="majorHAnsi" w:cs="Arial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Delhi. </w:t>
      </w:r>
      <w:r w:rsidRPr="00CD1B63">
        <w:rPr>
          <w:rFonts w:asciiTheme="majorHAnsi" w:eastAsia="Arial" w:hAnsiTheme="majorHAnsi" w:cs="Arial"/>
          <w:sz w:val="22"/>
          <w:szCs w:val="22"/>
        </w:rPr>
        <w:t>Feb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ua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3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5,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2000.</w:t>
      </w:r>
    </w:p>
    <w:p w14:paraId="74307860" w14:textId="77777777" w:rsidR="00385106" w:rsidRPr="00CD1B63" w:rsidRDefault="00385106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0286F563" w14:textId="77777777" w:rsidR="00385106" w:rsidRPr="00CD1B63" w:rsidRDefault="00064AB9">
      <w:pPr>
        <w:ind w:left="212" w:right="9219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he</w:t>
      </w:r>
    </w:p>
    <w:p w14:paraId="0E8089D8" w14:textId="77777777" w:rsidR="00385106" w:rsidRPr="00CD1B63" w:rsidRDefault="00064AB9">
      <w:pPr>
        <w:spacing w:before="1"/>
        <w:ind w:left="212" w:right="1314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icia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lligenc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Robo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z w:val="22"/>
          <w:szCs w:val="22"/>
        </w:rPr>
        <w:t>”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ECHN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2000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el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pape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ion </w:t>
      </w:r>
      <w:r w:rsidRPr="00CD1B63">
        <w:rPr>
          <w:rFonts w:asciiTheme="majorHAnsi" w:eastAsia="Arial" w:hAnsiTheme="majorHAnsi" w:cs="Arial"/>
          <w:sz w:val="22"/>
          <w:szCs w:val="22"/>
        </w:rPr>
        <w:t>con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est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anised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 Ken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Socie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nee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ing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z w:val="22"/>
          <w:szCs w:val="22"/>
        </w:rPr>
        <w:t>chal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D1B63">
        <w:rPr>
          <w:rFonts w:asciiTheme="majorHAnsi" w:eastAsia="Arial" w:hAnsiTheme="majorHAnsi" w:cs="Arial"/>
          <w:sz w:val="22"/>
          <w:szCs w:val="22"/>
        </w:rPr>
        <w:t>i,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Kolhapu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7434E3C2" w14:textId="77777777" w:rsidR="00385106" w:rsidRPr="00CD1B63" w:rsidRDefault="00064AB9">
      <w:pPr>
        <w:spacing w:line="240" w:lineRule="exact"/>
        <w:ind w:left="212" w:right="8895"/>
        <w:jc w:val="both"/>
        <w:rPr>
          <w:rFonts w:asciiTheme="majorHAnsi" w:eastAsia="Arial" w:hAnsiTheme="majorHAnsi" w:cs="Arial"/>
          <w:sz w:val="22"/>
          <w:szCs w:val="22"/>
        </w:rPr>
        <w:sectPr w:rsidR="00385106" w:rsidRPr="00CD1B63">
          <w:pgSz w:w="11900" w:h="16840"/>
          <w:pgMar w:top="1500" w:right="80" w:bottom="280" w:left="940" w:header="0" w:footer="1556" w:gutter="0"/>
          <w:cols w:space="720"/>
        </w:sectPr>
      </w:pPr>
      <w:r w:rsidRPr="00CD1B63">
        <w:rPr>
          <w:rFonts w:asciiTheme="majorHAnsi" w:eastAsia="Arial" w:hAnsiTheme="majorHAnsi" w:cs="Arial"/>
          <w:sz w:val="22"/>
          <w:szCs w:val="22"/>
        </w:rPr>
        <w:t>Feb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ua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>25,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2001</w:t>
      </w:r>
    </w:p>
    <w:p w14:paraId="2C12747A" w14:textId="77777777" w:rsidR="00385106" w:rsidRPr="00CD1B63" w:rsidRDefault="00064AB9">
      <w:pPr>
        <w:spacing w:before="90"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hAnsiTheme="majorHAnsi"/>
        </w:rPr>
        <w:lastRenderedPageBreak/>
        <w:pict w14:anchorId="54ED11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4pt;margin-top:106.2pt;width:553.7pt;height:567.35pt;z-index:-251657728;mso-position-horizontal-relative:page;mso-position-vertical-relative:page">
            <v:imagedata r:id="rId8" o:title=""/>
            <w10:wrap anchorx="page" anchory="page"/>
          </v:shape>
        </w:pic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Papers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6"/>
          <w:position w:val="-1"/>
          <w:sz w:val="22"/>
          <w:szCs w:val="22"/>
          <w:u w:color="000000"/>
        </w:rPr>
        <w:t>w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ritt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en:</w:t>
      </w:r>
    </w:p>
    <w:p w14:paraId="5B0B2E7B" w14:textId="77777777" w:rsidR="00385106" w:rsidRPr="00CD1B63" w:rsidRDefault="0038510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7030D6F" w14:textId="77777777" w:rsidR="00385106" w:rsidRPr="00CD1B63" w:rsidRDefault="00064AB9">
      <w:pPr>
        <w:spacing w:before="32"/>
        <w:ind w:left="112" w:right="7712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Anis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Jain</w:t>
      </w:r>
    </w:p>
    <w:p w14:paraId="2B27329E" w14:textId="77777777" w:rsidR="00385106" w:rsidRPr="00CD1B63" w:rsidRDefault="00064AB9">
      <w:pPr>
        <w:spacing w:before="6" w:line="240" w:lineRule="exact"/>
        <w:ind w:left="112" w:right="1315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Explosio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ldin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”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II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ECH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FES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200</w:t>
      </w:r>
      <w:r w:rsidRPr="00CD1B63">
        <w:rPr>
          <w:rFonts w:asciiTheme="majorHAnsi" w:eastAsia="Arial" w:hAnsiTheme="majorHAnsi" w:cs="Arial"/>
          <w:sz w:val="22"/>
          <w:szCs w:val="22"/>
        </w:rPr>
        <w:t>0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`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chnica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Pape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’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anised b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y  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chanica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inee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g  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uden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s 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Associa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n 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ESA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) 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f 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t 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Colle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  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of 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inee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Pune.</w:t>
      </w:r>
    </w:p>
    <w:p w14:paraId="19CDA254" w14:textId="77777777" w:rsidR="00385106" w:rsidRPr="00CD1B63" w:rsidRDefault="00064AB9">
      <w:pPr>
        <w:spacing w:line="240" w:lineRule="exact"/>
        <w:ind w:left="112" w:right="9043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ch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31,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2000.</w:t>
      </w:r>
    </w:p>
    <w:p w14:paraId="00D93C92" w14:textId="77777777" w:rsidR="00385106" w:rsidRPr="00CD1B63" w:rsidRDefault="0038510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28F56E87" w14:textId="77777777" w:rsidR="00385106" w:rsidRPr="00CD1B63" w:rsidRDefault="00064AB9">
      <w:pPr>
        <w:ind w:left="112" w:right="7724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Rohi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il</w:t>
      </w:r>
    </w:p>
    <w:p w14:paraId="6A9E0171" w14:textId="77777777" w:rsidR="00385106" w:rsidRPr="00CD1B63" w:rsidRDefault="00064AB9">
      <w:pPr>
        <w:spacing w:before="3" w:line="240" w:lineRule="exact"/>
        <w:ind w:left="112" w:right="1316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“G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oing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Fas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er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……But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e?”</w:t>
      </w:r>
      <w:r w:rsidRPr="00CD1B63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essay</w:t>
      </w:r>
      <w:r w:rsidRPr="00CD1B63">
        <w:rPr>
          <w:rFonts w:asciiTheme="majorHAnsi" w:eastAsia="Arial" w:hAnsiTheme="majorHAnsi" w:cs="Arial"/>
          <w:spacing w:val="6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ion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anised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  ‘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he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London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es’,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Londo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Shel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oup.</w:t>
      </w:r>
    </w:p>
    <w:p w14:paraId="4AAA2D92" w14:textId="77777777" w:rsidR="00385106" w:rsidRPr="00CD1B63" w:rsidRDefault="00064AB9">
      <w:pPr>
        <w:spacing w:line="240" w:lineRule="exact"/>
        <w:ind w:left="112" w:right="9689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Aug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2000</w:t>
      </w:r>
    </w:p>
    <w:p w14:paraId="7DA31034" w14:textId="77777777" w:rsidR="00385106" w:rsidRPr="00CD1B63" w:rsidRDefault="00385106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73B196BF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7EF100F7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7EBEED00" w14:textId="77777777" w:rsidR="00385106" w:rsidRPr="00CD1B63" w:rsidRDefault="00064AB9">
      <w:pPr>
        <w:ind w:left="112" w:right="9863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Spor</w:t>
      </w:r>
      <w:r w:rsidRPr="00CD1B6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</w:t>
      </w:r>
      <w:r w:rsidRPr="00CD1B63">
        <w:rPr>
          <w:rFonts w:asciiTheme="majorHAnsi" w:eastAsia="Arial" w:hAnsiTheme="majorHAnsi" w:cs="Arial"/>
          <w:b/>
          <w:sz w:val="22"/>
          <w:szCs w:val="22"/>
          <w:u w:color="000000"/>
        </w:rPr>
        <w:t>s:</w:t>
      </w:r>
    </w:p>
    <w:p w14:paraId="7D972124" w14:textId="77777777" w:rsidR="00385106" w:rsidRPr="00CD1B63" w:rsidRDefault="00064AB9">
      <w:pPr>
        <w:spacing w:before="1"/>
        <w:ind w:left="112" w:right="3341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  </w:t>
      </w:r>
      <w:r w:rsidRPr="00CD1B6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Naid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dis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s. Foo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ball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</w:t>
      </w:r>
      <w:r w:rsidRPr="00CD1B6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dis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</w:t>
      </w:r>
      <w:r w:rsidRPr="00CD1B63">
        <w:rPr>
          <w:rFonts w:asciiTheme="majorHAnsi" w:eastAsia="Arial" w:hAnsiTheme="majorHAnsi" w:cs="Arial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29DF63EE" w14:textId="77777777" w:rsidR="00385106" w:rsidRPr="00CD1B63" w:rsidRDefault="00064AB9">
      <w:pPr>
        <w:spacing w:line="240" w:lineRule="exact"/>
        <w:ind w:left="112" w:right="6334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Volle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ball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</w:t>
      </w:r>
      <w:r w:rsidRPr="00CD1B63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CD1B63">
        <w:rPr>
          <w:rFonts w:asciiTheme="majorHAnsi" w:eastAsia="Arial" w:hAnsiTheme="majorHAnsi" w:cs="Arial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olle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ions.</w:t>
      </w:r>
    </w:p>
    <w:p w14:paraId="7A09730E" w14:textId="77777777" w:rsidR="00385106" w:rsidRPr="00CD1B63" w:rsidRDefault="00064AB9">
      <w:pPr>
        <w:spacing w:before="6" w:line="240" w:lineRule="exact"/>
        <w:ind w:left="112" w:right="4363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    </w:t>
      </w:r>
      <w:r w:rsidRPr="00CD1B63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z w:val="22"/>
          <w:szCs w:val="22"/>
        </w:rPr>
        <w:t>icipa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ous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school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colle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s.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icipa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Veedo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Roa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Runnin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Race.</w:t>
      </w:r>
    </w:p>
    <w:p w14:paraId="578FD8DF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447FB55C" w14:textId="77777777" w:rsidR="00385106" w:rsidRPr="00CD1B63" w:rsidRDefault="00385106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725D55CC" w14:textId="77777777" w:rsidR="00385106" w:rsidRPr="00CD1B63" w:rsidRDefault="00064AB9">
      <w:pPr>
        <w:spacing w:line="240" w:lineRule="exact"/>
        <w:ind w:left="112" w:right="7906"/>
        <w:jc w:val="both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Ex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-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curr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cu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l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ar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color="000000"/>
        </w:rPr>
        <w:t>v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iti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es:</w:t>
      </w:r>
    </w:p>
    <w:p w14:paraId="01B168FA" w14:textId="77777777" w:rsidR="00385106" w:rsidRPr="00CD1B63" w:rsidRDefault="0038510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E14E7A9" w14:textId="77777777" w:rsidR="00385106" w:rsidRPr="00CD1B63" w:rsidRDefault="00064AB9">
      <w:pPr>
        <w:spacing w:before="32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Founde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ASS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socia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cul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oup.</w:t>
      </w:r>
    </w:p>
    <w:p w14:paraId="5307F1A6" w14:textId="77777777" w:rsidR="00385106" w:rsidRPr="00CD1B63" w:rsidRDefault="00064AB9">
      <w:pPr>
        <w:spacing w:before="6" w:line="240" w:lineRule="exact"/>
        <w:ind w:left="2272" w:right="1422" w:hanging="2160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anised:     </w:t>
      </w:r>
      <w:r w:rsidRPr="00CD1B6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a)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Na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CD1B63">
        <w:rPr>
          <w:rFonts w:asciiTheme="majorHAnsi" w:eastAsia="Arial" w:hAnsiTheme="majorHAnsi" w:cs="Arial"/>
          <w:sz w:val="22"/>
          <w:szCs w:val="22"/>
        </w:rPr>
        <w:t>aa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95,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ashion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sho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un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air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deco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ion.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D1B63">
        <w:rPr>
          <w:rFonts w:asciiTheme="majorHAnsi" w:eastAsia="Arial" w:hAnsiTheme="majorHAnsi" w:cs="Arial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VS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97</w:t>
      </w:r>
      <w:r w:rsidRPr="00CD1B63">
        <w:rPr>
          <w:rFonts w:asciiTheme="majorHAnsi" w:eastAsia="Arial" w:hAnsiTheme="majorHAnsi" w:cs="Arial"/>
          <w:sz w:val="22"/>
          <w:szCs w:val="22"/>
        </w:rPr>
        <w:t>: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z w:val="22"/>
          <w:szCs w:val="22"/>
        </w:rPr>
        <w:t>el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sin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ion.</w:t>
      </w:r>
    </w:p>
    <w:p w14:paraId="72CE4112" w14:textId="77777777" w:rsidR="00385106" w:rsidRPr="00CD1B63" w:rsidRDefault="00064AB9">
      <w:pPr>
        <w:spacing w:line="240" w:lineRule="exact"/>
        <w:ind w:left="2236" w:right="5561"/>
        <w:jc w:val="center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D1B63">
        <w:rPr>
          <w:rFonts w:asciiTheme="majorHAnsi" w:eastAsia="Arial" w:hAnsiTheme="majorHAnsi" w:cs="Arial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99</w:t>
      </w:r>
      <w:r w:rsidRPr="00CD1B63">
        <w:rPr>
          <w:rFonts w:asciiTheme="majorHAnsi" w:eastAsia="Arial" w:hAnsiTheme="majorHAnsi" w:cs="Arial"/>
          <w:sz w:val="22"/>
          <w:szCs w:val="22"/>
        </w:rPr>
        <w:t>: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Colle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al.</w:t>
      </w:r>
    </w:p>
    <w:p w14:paraId="6DA35296" w14:textId="77777777" w:rsidR="00385106" w:rsidRPr="00CD1B63" w:rsidRDefault="00064AB9">
      <w:pPr>
        <w:spacing w:before="1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CD1B63">
        <w:rPr>
          <w:rFonts w:asciiTheme="majorHAnsi" w:eastAsia="Arial" w:hAnsiTheme="majorHAnsi" w:cs="Arial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San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isio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0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ERNA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IO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NAL.</w:t>
      </w:r>
    </w:p>
    <w:p w14:paraId="2DA438DB" w14:textId="77777777" w:rsidR="00385106" w:rsidRPr="00CD1B63" w:rsidRDefault="00385106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102606D9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1DE16BC8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6BF08CEE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Soc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al</w:t>
      </w:r>
      <w:r w:rsidRPr="00CD1B63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-8"/>
          <w:position w:val="-1"/>
          <w:sz w:val="22"/>
          <w:szCs w:val="22"/>
          <w:u w:color="000000"/>
        </w:rPr>
        <w:t>A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ti</w:t>
      </w:r>
      <w:r w:rsidRPr="00CD1B63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color="000000"/>
        </w:rPr>
        <w:t>v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iti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es:</w:t>
      </w:r>
    </w:p>
    <w:p w14:paraId="065B65EC" w14:textId="77777777" w:rsidR="00385106" w:rsidRPr="00CD1B63" w:rsidRDefault="0038510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B61D217" w14:textId="77777777" w:rsidR="00385106" w:rsidRPr="00CD1B63" w:rsidRDefault="00064AB9">
      <w:pPr>
        <w:spacing w:before="32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Raised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unds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disabled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and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handicapped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under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Ro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act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Club</w:t>
      </w:r>
    </w:p>
    <w:p w14:paraId="72C5C7DF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Dona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blood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blood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dona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anised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Ro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CD1B63">
        <w:rPr>
          <w:rFonts w:asciiTheme="majorHAnsi" w:eastAsia="Arial" w:hAnsiTheme="majorHAnsi" w:cs="Arial"/>
          <w:sz w:val="22"/>
          <w:szCs w:val="22"/>
        </w:rPr>
        <w:t>act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Club.</w:t>
      </w:r>
    </w:p>
    <w:p w14:paraId="2891983F" w14:textId="77777777" w:rsidR="00385106" w:rsidRPr="00CD1B63" w:rsidRDefault="00064AB9">
      <w:pPr>
        <w:spacing w:before="1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Raised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unds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z w:val="22"/>
          <w:szCs w:val="22"/>
        </w:rPr>
        <w:t>or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ndian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under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he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banner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of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Om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Gr</w:t>
      </w:r>
      <w:r w:rsidRPr="00CD1B63">
        <w:rPr>
          <w:rFonts w:asciiTheme="majorHAnsi" w:eastAsia="Arial" w:hAnsiTheme="majorHAnsi" w:cs="Arial"/>
          <w:sz w:val="22"/>
          <w:szCs w:val="22"/>
        </w:rPr>
        <w:t>oup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Associa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ion.</w:t>
      </w:r>
    </w:p>
    <w:p w14:paraId="748A6174" w14:textId="77777777" w:rsidR="00385106" w:rsidRPr="00CD1B63" w:rsidRDefault="00385106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7BC9A4A9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01BEDB9D" w14:textId="77777777" w:rsidR="00385106" w:rsidRPr="00CD1B63" w:rsidRDefault="00385106">
      <w:pPr>
        <w:spacing w:line="200" w:lineRule="exact"/>
        <w:rPr>
          <w:rFonts w:asciiTheme="majorHAnsi" w:hAnsiTheme="majorHAnsi"/>
        </w:rPr>
      </w:pPr>
    </w:p>
    <w:p w14:paraId="11FBBF06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P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r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sonal</w:t>
      </w:r>
      <w:r w:rsidRPr="00CD1B6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D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t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</w:t>
      </w:r>
      <w:r w:rsidRPr="00CD1B6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il</w:t>
      </w:r>
      <w:r w:rsidRPr="00CD1B6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s:</w:t>
      </w:r>
    </w:p>
    <w:p w14:paraId="01DC0A60" w14:textId="77777777" w:rsidR="00385106" w:rsidRPr="00CD1B63" w:rsidRDefault="0038510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186AA09" w14:textId="77777777" w:rsidR="00385106" w:rsidRPr="00CD1B63" w:rsidRDefault="00064AB9">
      <w:pPr>
        <w:tabs>
          <w:tab w:val="left" w:pos="3480"/>
        </w:tabs>
        <w:spacing w:before="37" w:line="240" w:lineRule="exact"/>
        <w:ind w:left="112" w:right="7003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Bi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D1B63">
        <w:rPr>
          <w:rFonts w:asciiTheme="majorHAnsi" w:eastAsia="Arial" w:hAnsiTheme="majorHAnsi" w:cs="Arial"/>
          <w:sz w:val="22"/>
          <w:szCs w:val="22"/>
        </w:rPr>
        <w:t>da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e:                  </w:t>
      </w:r>
      <w:r w:rsidRPr="00CD1B63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  <w:u w:color="000000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  <w:u w:color="000000"/>
        </w:rPr>
        <w:tab/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Plac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D1B63">
        <w:rPr>
          <w:rFonts w:asciiTheme="majorHAnsi" w:eastAsia="Arial" w:hAnsiTheme="majorHAnsi" w:cs="Arial"/>
          <w:sz w:val="22"/>
          <w:szCs w:val="22"/>
        </w:rPr>
        <w:t>f</w:t>
      </w:r>
      <w:r w:rsidRPr="00CD1B6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   </w:t>
      </w:r>
      <w:r w:rsidRPr="00CD1B63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ba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(I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ndia) Na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ionali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        </w:t>
      </w:r>
      <w:r w:rsidRPr="00CD1B63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ndian</w:t>
      </w:r>
    </w:p>
    <w:p w14:paraId="56361F12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Lan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no</w:t>
      </w:r>
      <w:r w:rsidRPr="00CD1B6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lish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Hindi</w:t>
      </w:r>
      <w:r w:rsidRPr="00CD1B63">
        <w:rPr>
          <w:rFonts w:asciiTheme="majorHAnsi" w:eastAsia="Arial" w:hAnsiTheme="majorHAnsi" w:cs="Arial"/>
          <w:sz w:val="22"/>
          <w:szCs w:val="22"/>
        </w:rPr>
        <w:t>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D1B63">
        <w:rPr>
          <w:rFonts w:asciiTheme="majorHAnsi" w:eastAsia="Arial" w:hAnsiTheme="majorHAnsi" w:cs="Arial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D1B63">
        <w:rPr>
          <w:rFonts w:asciiTheme="majorHAnsi" w:eastAsia="Arial" w:hAnsiTheme="majorHAnsi" w:cs="Arial"/>
          <w:sz w:val="22"/>
          <w:szCs w:val="22"/>
        </w:rPr>
        <w:t>d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rm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(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z w:val="22"/>
          <w:szCs w:val="22"/>
        </w:rPr>
        <w:t>l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CD1B63">
        <w:rPr>
          <w:rFonts w:asciiTheme="majorHAnsi" w:eastAsia="Arial" w:hAnsiTheme="majorHAnsi" w:cs="Arial"/>
          <w:sz w:val="22"/>
          <w:szCs w:val="22"/>
        </w:rPr>
        <w:t>.</w:t>
      </w:r>
    </w:p>
    <w:p w14:paraId="7552D36C" w14:textId="77777777" w:rsidR="00385106" w:rsidRPr="00CD1B63" w:rsidRDefault="00064AB9">
      <w:pPr>
        <w:spacing w:before="2" w:line="240" w:lineRule="exact"/>
        <w:ind w:left="112" w:right="186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z w:val="22"/>
          <w:szCs w:val="22"/>
        </w:rPr>
        <w:t>Hobbies: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                    </w:t>
      </w:r>
      <w:r w:rsidRPr="00CD1B63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Reading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Ne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-m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nes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z w:val="22"/>
          <w:szCs w:val="22"/>
        </w:rPr>
        <w:t>e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CD1B63">
        <w:rPr>
          <w:rFonts w:asciiTheme="majorHAnsi" w:eastAsia="Arial" w:hAnsiTheme="majorHAnsi" w:cs="Arial"/>
          <w:sz w:val="22"/>
          <w:szCs w:val="22"/>
        </w:rPr>
        <w:t>spape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>s,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Collec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ing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cles,</w:t>
      </w:r>
      <w:r w:rsidRPr="00CD1B6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z w:val="22"/>
          <w:szCs w:val="22"/>
        </w:rPr>
        <w:t>Socce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CD1B6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us:           </w:t>
      </w:r>
      <w:r w:rsidRPr="00CD1B63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D1B63">
        <w:rPr>
          <w:rFonts w:asciiTheme="majorHAnsi" w:eastAsia="Arial" w:hAnsiTheme="majorHAnsi" w:cs="Arial"/>
          <w:sz w:val="22"/>
          <w:szCs w:val="22"/>
        </w:rPr>
        <w:t>n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D1B63">
        <w:rPr>
          <w:rFonts w:asciiTheme="majorHAnsi" w:eastAsia="Arial" w:hAnsiTheme="majorHAnsi" w:cs="Arial"/>
          <w:sz w:val="22"/>
          <w:szCs w:val="22"/>
        </w:rPr>
        <w:t>a</w:t>
      </w:r>
      <w:r w:rsidRPr="00CD1B63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D1B63">
        <w:rPr>
          <w:rFonts w:asciiTheme="majorHAnsi" w:eastAsia="Arial" w:hAnsiTheme="majorHAnsi" w:cs="Arial"/>
          <w:sz w:val="22"/>
          <w:szCs w:val="22"/>
        </w:rPr>
        <w:t>ed</w:t>
      </w:r>
    </w:p>
    <w:p w14:paraId="0585C6EE" w14:textId="77777777" w:rsidR="00385106" w:rsidRPr="00CD1B63" w:rsidRDefault="00064AB9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Reli</w:t>
      </w:r>
      <w:r w:rsidRPr="00CD1B6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CD1B63">
        <w:rPr>
          <w:rFonts w:asciiTheme="majorHAnsi" w:eastAsia="Arial" w:hAnsiTheme="majorHAnsi" w:cs="Arial"/>
          <w:sz w:val="22"/>
          <w:szCs w:val="22"/>
        </w:rPr>
        <w:t xml:space="preserve">:                    </w:t>
      </w:r>
      <w:r w:rsidRPr="00CD1B63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CD1B63">
        <w:rPr>
          <w:rFonts w:asciiTheme="majorHAnsi" w:eastAsia="Arial" w:hAnsiTheme="majorHAnsi" w:cs="Arial"/>
          <w:spacing w:val="-1"/>
          <w:sz w:val="22"/>
          <w:szCs w:val="22"/>
        </w:rPr>
        <w:t>Hindu</w:t>
      </w:r>
    </w:p>
    <w:sectPr w:rsidR="00385106" w:rsidRPr="00CD1B63">
      <w:pgSz w:w="11900" w:h="16840"/>
      <w:pgMar w:top="1580" w:right="80" w:bottom="280" w:left="1040" w:header="0" w:footer="15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7E32B" w14:textId="77777777" w:rsidR="00064AB9" w:rsidRDefault="00064AB9">
      <w:r>
        <w:separator/>
      </w:r>
    </w:p>
  </w:endnote>
  <w:endnote w:type="continuationSeparator" w:id="0">
    <w:p w14:paraId="1DC60E33" w14:textId="77777777" w:rsidR="00064AB9" w:rsidRDefault="0006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59A40" w14:textId="77777777" w:rsidR="00385106" w:rsidRDefault="00064AB9">
    <w:pPr>
      <w:spacing w:line="200" w:lineRule="exact"/>
    </w:pPr>
    <w:r>
      <w:pict w14:anchorId="70797A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16.9pt;margin-top:754.2pt;width:168.5pt;height:62.9pt;z-index:-251658752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B6556" w14:textId="77777777" w:rsidR="00064AB9" w:rsidRDefault="00064AB9">
      <w:r>
        <w:separator/>
      </w:r>
    </w:p>
  </w:footnote>
  <w:footnote w:type="continuationSeparator" w:id="0">
    <w:p w14:paraId="71522681" w14:textId="77777777" w:rsidR="00064AB9" w:rsidRDefault="00064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21275"/>
    <w:multiLevelType w:val="multilevel"/>
    <w:tmpl w:val="73E0E3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106"/>
    <w:rsid w:val="00064AB9"/>
    <w:rsid w:val="00385106"/>
    <w:rsid w:val="00CD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2AD43A"/>
  <w15:docId w15:val="{A75098EF-9AE2-48C4-888F-5B73E983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2021-03-18T11:37:00Z</dcterms:created>
  <dcterms:modified xsi:type="dcterms:W3CDTF">2021-03-18T12:20:00Z</dcterms:modified>
</cp:coreProperties>
</file>